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D27" w:rsidRPr="00A2672E" w:rsidRDefault="00C70D27" w:rsidP="00C70D2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C70D27" w:rsidRPr="00A2672E" w:rsidRDefault="00C70D27" w:rsidP="00C70D2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C70D27" w:rsidRPr="00A2672E" w:rsidRDefault="00C70D27" w:rsidP="00C70D2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C70D27" w:rsidRPr="00A2672E" w:rsidRDefault="00C70D27" w:rsidP="00C70D2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C70D27" w:rsidRPr="00A2672E" w:rsidRDefault="00C70D27" w:rsidP="00C70D27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C70D27" w:rsidRPr="00A2672E" w:rsidRDefault="00C70D27" w:rsidP="00C70D27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43991" w:rsidRDefault="00143991" w:rsidP="00143991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DF4F52" w:rsidRDefault="00DF4F52" w:rsidP="00143991">
      <w:pPr>
        <w:jc w:val="center"/>
      </w:pPr>
    </w:p>
    <w:p w:rsidR="00DF4F52" w:rsidRDefault="00DF4F52" w:rsidP="00DF4F52">
      <w:pPr>
        <w:jc w:val="center"/>
        <w:rPr>
          <w:sz w:val="22"/>
          <w:szCs w:val="22"/>
        </w:rPr>
      </w:pPr>
    </w:p>
    <w:p w:rsidR="00DF4F52" w:rsidRDefault="00DF4F52" w:rsidP="00DF4F52">
      <w:pPr>
        <w:shd w:val="clear" w:color="auto" w:fill="FFFFFF"/>
        <w:spacing w:line="360" w:lineRule="auto"/>
        <w:ind w:right="-5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МЕТОДИЧЕСКИЕ УКАЗАНИЯ </w:t>
      </w:r>
    </w:p>
    <w:p w:rsidR="00DF4F52" w:rsidRDefault="00DF4F52" w:rsidP="00DF4F52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DF4F52" w:rsidRDefault="00DF4F52" w:rsidP="00DF4F52">
      <w:pPr>
        <w:jc w:val="both"/>
        <w:rPr>
          <w:b/>
          <w:sz w:val="22"/>
          <w:szCs w:val="22"/>
        </w:rPr>
      </w:pPr>
    </w:p>
    <w:p w:rsidR="00DF4F52" w:rsidRDefault="00C70D27" w:rsidP="00DF4F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</w:t>
      </w:r>
      <w:r w:rsidR="00DF4F52">
        <w:rPr>
          <w:b/>
          <w:sz w:val="22"/>
          <w:szCs w:val="22"/>
        </w:rPr>
        <w:t xml:space="preserve"> Неотложные состояния в терапии.</w:t>
      </w:r>
    </w:p>
    <w:p w:rsidR="00DF4F52" w:rsidRDefault="00DF4F52" w:rsidP="00DF4F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1. Этиология, патогенез неотложных состояний в терапии</w:t>
      </w:r>
    </w:p>
    <w:p w:rsidR="00C70D27" w:rsidRDefault="00C70D27" w:rsidP="00DF4F52">
      <w:pPr>
        <w:jc w:val="both"/>
        <w:rPr>
          <w:b/>
          <w:sz w:val="22"/>
          <w:szCs w:val="22"/>
        </w:rPr>
      </w:pPr>
    </w:p>
    <w:p w:rsidR="00DF4F52" w:rsidRDefault="00DF4F52" w:rsidP="00DF4F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занятия по унифицированной программе: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.В.ДВ.1.1</w:t>
      </w:r>
    </w:p>
    <w:p w:rsidR="00DF4F52" w:rsidRDefault="00DF4F52" w:rsidP="00DF4F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DF4F52" w:rsidRDefault="00DF4F52" w:rsidP="00DF4F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="00C70D27" w:rsidRPr="00A2672E">
        <w:rPr>
          <w:sz w:val="22"/>
          <w:szCs w:val="22"/>
        </w:rPr>
        <w:t>ординаторы специальности «Ревматология»</w:t>
      </w:r>
    </w:p>
    <w:p w:rsidR="00DF4F52" w:rsidRDefault="00DF4F52" w:rsidP="00DF4F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</w:t>
      </w:r>
    </w:p>
    <w:p w:rsidR="00DF4F52" w:rsidRDefault="00DF4F52" w:rsidP="00DF4F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DF4F52" w:rsidRDefault="00DF4F52" w:rsidP="00DF4F5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DF4F52" w:rsidRDefault="00DF4F52" w:rsidP="00DF4F52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DF4F52" w:rsidRDefault="00DF4F52" w:rsidP="00DF4F52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 </w:t>
      </w:r>
      <w:r>
        <w:rPr>
          <w:rStyle w:val="a3"/>
          <w:rFonts w:ascii="Times New Roman" w:hAnsi="Times New Roman"/>
          <w:b w:val="0"/>
          <w:sz w:val="22"/>
          <w:szCs w:val="22"/>
        </w:rPr>
        <w:t>неотложных состояний в терапии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F4F52" w:rsidRDefault="00DF4F52" w:rsidP="00DF4F52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4F52" w:rsidRDefault="00DF4F52" w:rsidP="00DF4F52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DF4F52" w:rsidRDefault="00DF4F52" w:rsidP="00DF4F52">
      <w:pPr>
        <w:pStyle w:val="1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Рассмотреть: этиологию, патогенез </w:t>
      </w:r>
      <w:r>
        <w:rPr>
          <w:rStyle w:val="a3"/>
          <w:rFonts w:ascii="Times New Roman" w:hAnsi="Times New Roman"/>
          <w:b w:val="0"/>
          <w:sz w:val="22"/>
          <w:szCs w:val="22"/>
        </w:rPr>
        <w:t>неотложных состояний в терапии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DF4F52" w:rsidRDefault="00DF4F52" w:rsidP="00DF4F52">
      <w:pPr>
        <w:jc w:val="both"/>
        <w:rPr>
          <w:b/>
          <w:sz w:val="22"/>
          <w:szCs w:val="22"/>
        </w:rPr>
      </w:pPr>
    </w:p>
    <w:p w:rsidR="00DF4F52" w:rsidRDefault="00DF4F52" w:rsidP="00DF4F5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компетенции</w:t>
      </w:r>
      <w:r w:rsidRPr="00ED4460">
        <w:rPr>
          <w:b/>
          <w:sz w:val="22"/>
          <w:szCs w:val="22"/>
        </w:rPr>
        <w:t xml:space="preserve">: </w:t>
      </w:r>
      <w:r>
        <w:rPr>
          <w:sz w:val="22"/>
          <w:szCs w:val="22"/>
        </w:rPr>
        <w:t>ПК-5</w:t>
      </w:r>
    </w:p>
    <w:p w:rsidR="00DF4F52" w:rsidRDefault="00DF4F52" w:rsidP="00DF4F52">
      <w:pPr>
        <w:pStyle w:val="a4"/>
        <w:ind w:firstLine="0"/>
        <w:rPr>
          <w:sz w:val="22"/>
          <w:szCs w:val="22"/>
        </w:rPr>
      </w:pPr>
    </w:p>
    <w:p w:rsidR="00DF4F52" w:rsidRDefault="00DF4F52" w:rsidP="00DF4F52">
      <w:pPr>
        <w:pStyle w:val="a4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DF4F52" w:rsidRPr="00C70D27" w:rsidRDefault="00DF4F52" w:rsidP="00DF4F52">
      <w:pPr>
        <w:pStyle w:val="a4"/>
        <w:ind w:firstLine="0"/>
        <w:rPr>
          <w:b w:val="0"/>
          <w:sz w:val="22"/>
          <w:szCs w:val="22"/>
        </w:rPr>
      </w:pPr>
    </w:p>
    <w:p w:rsidR="00DF4F52" w:rsidRDefault="00DF4F52" w:rsidP="00DF4F52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C70D27">
        <w:rPr>
          <w:sz w:val="22"/>
          <w:szCs w:val="22"/>
        </w:rPr>
        <w:t>Ознакомиться с теоретическим материалом по теме занятия</w:t>
      </w:r>
      <w:r>
        <w:rPr>
          <w:sz w:val="22"/>
          <w:szCs w:val="22"/>
        </w:rPr>
        <w:t xml:space="preserve"> с использованием конспектов лекций и/или рекомендуемой учебной литературы.</w:t>
      </w:r>
    </w:p>
    <w:p w:rsidR="00DF4F52" w:rsidRDefault="00DF4F52" w:rsidP="00DF4F52">
      <w:pPr>
        <w:jc w:val="both"/>
        <w:rPr>
          <w:sz w:val="22"/>
          <w:szCs w:val="22"/>
        </w:rPr>
      </w:pPr>
    </w:p>
    <w:p w:rsidR="00DF4F52" w:rsidRDefault="00DF4F52" w:rsidP="00DF4F5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Pr="00C70D27">
        <w:rPr>
          <w:sz w:val="22"/>
          <w:szCs w:val="22"/>
        </w:rPr>
        <w:t>Ответить на вопросы для самоконтроля:</w:t>
      </w:r>
    </w:p>
    <w:p w:rsidR="00DF4F52" w:rsidRDefault="00DF4F52" w:rsidP="00DF4F52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DF4F52" w:rsidRPr="00ED4460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F52" w:rsidRPr="00ED4460" w:rsidRDefault="00DF4F52" w:rsidP="001D0ED5">
            <w:pPr>
              <w:pStyle w:val="a6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>. Этиология неотложных состояний в терапии</w:t>
            </w:r>
          </w:p>
        </w:tc>
      </w:tr>
      <w:tr w:rsidR="00DF4F52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4F52" w:rsidRDefault="00DF4F52" w:rsidP="001D0ED5">
            <w:pPr>
              <w:pStyle w:val="a6"/>
            </w:pPr>
            <w:r>
              <w:rPr>
                <w:rFonts w:cs="Times New Roman"/>
                <w:sz w:val="22"/>
                <w:szCs w:val="22"/>
                <w:lang w:val="en-US"/>
              </w:rPr>
              <w:t>II</w:t>
            </w:r>
            <w:r>
              <w:rPr>
                <w:rFonts w:cs="Times New Roman"/>
                <w:sz w:val="22"/>
                <w:szCs w:val="22"/>
              </w:rPr>
              <w:t>. Патогенез неотложных состояний в терапии</w:t>
            </w:r>
          </w:p>
        </w:tc>
      </w:tr>
    </w:tbl>
    <w:p w:rsidR="00DF4F52" w:rsidRDefault="00DF4F52" w:rsidP="00DF4F52">
      <w:pPr>
        <w:jc w:val="both"/>
      </w:pPr>
    </w:p>
    <w:p w:rsidR="00DF4F52" w:rsidRDefault="00DF4F52" w:rsidP="00DF4F52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3) </w:t>
      </w:r>
      <w:r w:rsidRPr="00C70D27">
        <w:rPr>
          <w:sz w:val="22"/>
          <w:szCs w:val="22"/>
        </w:rPr>
        <w:t>Проверить свои знания с использованием тестового контроля</w:t>
      </w:r>
    </w:p>
    <w:p w:rsidR="00C70D27" w:rsidRDefault="00C70D27" w:rsidP="00DF4F52">
      <w:pPr>
        <w:jc w:val="both"/>
        <w:rPr>
          <w:b/>
          <w:sz w:val="22"/>
          <w:szCs w:val="22"/>
        </w:rPr>
      </w:pPr>
    </w:p>
    <w:p w:rsidR="00714BBC" w:rsidRDefault="00714BBC" w:rsidP="00714BBC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714BBC" w:rsidRDefault="00714BBC" w:rsidP="00714BBC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714BBC" w:rsidRDefault="00714BBC" w:rsidP="00714BBC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714BBC" w:rsidRDefault="00714BBC" w:rsidP="00714BBC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 xml:space="preserve">, П. Л. Интенсивная терапия: руководство / П. Л. </w:t>
      </w: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>; пер. с англ. под ред. А. П. Зильбера.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- 764 с. : рис. </w:t>
      </w:r>
    </w:p>
    <w:p w:rsidR="00714BBC" w:rsidRDefault="00714BBC" w:rsidP="00714BBC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Неотложная терапия острых отравлений и </w:t>
      </w:r>
      <w:proofErr w:type="spellStart"/>
      <w:r>
        <w:rPr>
          <w:rFonts w:ascii="Times New Roman" w:hAnsi="Times New Roman" w:cs="Times New Roman"/>
          <w:color w:val="000000"/>
        </w:rPr>
        <w:t>эндотоксикозов</w:t>
      </w:r>
      <w:proofErr w:type="spellEnd"/>
      <w:r>
        <w:rPr>
          <w:rFonts w:ascii="Times New Roman" w:hAnsi="Times New Roman" w:cs="Times New Roman"/>
          <w:color w:val="000000"/>
        </w:rPr>
        <w:t xml:space="preserve">: справочник для врачей / под ред. Е. А. </w:t>
      </w:r>
      <w:proofErr w:type="spellStart"/>
      <w:r>
        <w:rPr>
          <w:rFonts w:ascii="Times New Roman" w:hAnsi="Times New Roman" w:cs="Times New Roman"/>
          <w:color w:val="000000"/>
        </w:rPr>
        <w:t>Лужникова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- 2-е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2010. - 463 с. </w:t>
      </w:r>
    </w:p>
    <w:p w:rsidR="00714BBC" w:rsidRDefault="00714BBC" w:rsidP="00714BBC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rFonts w:ascii="Times New Roman" w:hAnsi="Times New Roman" w:cs="Times New Roman"/>
          <w:color w:val="000000"/>
        </w:rPr>
        <w:t>Юрген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Клеменс-Александер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Грайм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нем. М. И. Секачева.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- 303 с. : табл. </w:t>
      </w:r>
    </w:p>
    <w:p w:rsidR="00714BBC" w:rsidRDefault="00714BBC" w:rsidP="00714BBC">
      <w:pPr>
        <w:pStyle w:val="a9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</w:p>
    <w:p w:rsidR="00714BBC" w:rsidRDefault="00714BBC" w:rsidP="00714BBC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714BBC" w:rsidRDefault="00714BBC" w:rsidP="00714BBC">
      <w:pPr>
        <w:rPr>
          <w:color w:val="000000"/>
          <w:sz w:val="22"/>
          <w:szCs w:val="22"/>
        </w:rPr>
      </w:pPr>
    </w:p>
    <w:p w:rsidR="00714BBC" w:rsidRDefault="00714BBC" w:rsidP="00714BBC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rFonts w:ascii="Times New Roman" w:hAnsi="Times New Roman" w:cs="Times New Roman"/>
          <w:color w:val="000000"/>
        </w:rPr>
        <w:t>Черний</w:t>
      </w:r>
      <w:proofErr w:type="spellEnd"/>
      <w:r>
        <w:rPr>
          <w:rFonts w:ascii="Times New Roman" w:hAnsi="Times New Roman" w:cs="Times New Roman"/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rFonts w:ascii="Times New Roman" w:hAnsi="Times New Roman" w:cs="Times New Roman"/>
          <w:color w:val="000000"/>
        </w:rPr>
        <w:t>испр</w:t>
      </w:r>
      <w:proofErr w:type="spellEnd"/>
      <w:r>
        <w:rPr>
          <w:rFonts w:ascii="Times New Roman" w:hAnsi="Times New Roman" w:cs="Times New Roman"/>
          <w:color w:val="000000"/>
        </w:rPr>
        <w:t xml:space="preserve">. и доп. - Донецк: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>, 2010. - 391 с.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табл., рис. </w:t>
      </w:r>
    </w:p>
    <w:p w:rsidR="00714BBC" w:rsidRDefault="00714BBC" w:rsidP="00714BBC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Интенсивная терапия: руководство для врачей / Т. М. Зубик [и др.].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spellStart"/>
      <w:proofErr w:type="gramEnd"/>
      <w:r>
        <w:rPr>
          <w:rFonts w:ascii="Times New Roman" w:hAnsi="Times New Roman" w:cs="Times New Roman"/>
          <w:color w:val="000000"/>
        </w:rPr>
        <w:t>ЭЛБИ-СПб</w:t>
      </w:r>
      <w:proofErr w:type="spellEnd"/>
      <w:r>
        <w:rPr>
          <w:rFonts w:ascii="Times New Roman" w:hAnsi="Times New Roman" w:cs="Times New Roman"/>
          <w:color w:val="000000"/>
        </w:rPr>
        <w:t>, 2010. - 300 с.: рис., табл.</w:t>
      </w:r>
    </w:p>
    <w:p w:rsidR="00714BBC" w:rsidRDefault="00714BBC" w:rsidP="00714BBC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Нутриционная</w:t>
      </w:r>
      <w:proofErr w:type="spellEnd"/>
      <w:r>
        <w:rPr>
          <w:rFonts w:ascii="Times New Roman" w:hAnsi="Times New Roman" w:cs="Times New Roman"/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rFonts w:ascii="Times New Roman" w:hAnsi="Times New Roman" w:cs="Times New Roman"/>
          <w:color w:val="000000"/>
        </w:rPr>
        <w:t>Костюченко</w:t>
      </w:r>
      <w:proofErr w:type="spellEnd"/>
      <w:r>
        <w:rPr>
          <w:rFonts w:ascii="Times New Roman" w:hAnsi="Times New Roman" w:cs="Times New Roman"/>
          <w:color w:val="000000"/>
        </w:rPr>
        <w:t>. - М.: БИНОМ, 2012.</w:t>
      </w:r>
    </w:p>
    <w:p w:rsidR="00714BBC" w:rsidRDefault="00714BBC" w:rsidP="00714BBC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Д. </w:t>
      </w:r>
      <w:proofErr w:type="spellStart"/>
      <w:r>
        <w:rPr>
          <w:rFonts w:ascii="Times New Roman" w:hAnsi="Times New Roman" w:cs="Times New Roman"/>
          <w:color w:val="000000"/>
        </w:rPr>
        <w:t>Козиол-МакЛэйн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714BBC" w:rsidRDefault="00714BBC" w:rsidP="00714BBC">
      <w:pPr>
        <w:pStyle w:val="a9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</w:rPr>
        <w:t>Энтеральное</w:t>
      </w:r>
      <w:proofErr w:type="spellEnd"/>
      <w:r>
        <w:rPr>
          <w:rFonts w:ascii="Times New Roman" w:hAnsi="Times New Roman" w:cs="Times New Roman"/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, С. Ф. </w:t>
      </w:r>
      <w:proofErr w:type="spellStart"/>
      <w:r>
        <w:rPr>
          <w:rFonts w:ascii="Times New Roman" w:hAnsi="Times New Roman" w:cs="Times New Roman"/>
          <w:color w:val="000000"/>
        </w:rPr>
        <w:t>Багненко</w:t>
      </w:r>
      <w:proofErr w:type="spellEnd"/>
      <w:r>
        <w:rPr>
          <w:rFonts w:ascii="Times New Roman" w:hAnsi="Times New Roman" w:cs="Times New Roman"/>
          <w:color w:val="000000"/>
        </w:rPr>
        <w:t xml:space="preserve">, Ю. А. </w:t>
      </w:r>
      <w:proofErr w:type="spellStart"/>
      <w:r>
        <w:rPr>
          <w:rFonts w:ascii="Times New Roman" w:hAnsi="Times New Roman" w:cs="Times New Roman"/>
          <w:color w:val="000000"/>
        </w:rPr>
        <w:t>Щербук</w:t>
      </w:r>
      <w:proofErr w:type="spellEnd"/>
      <w:r>
        <w:rPr>
          <w:rFonts w:ascii="Times New Roman" w:hAnsi="Times New Roman" w:cs="Times New Roman"/>
          <w:color w:val="000000"/>
        </w:rPr>
        <w:t xml:space="preserve">, А. В.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;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- 180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714BBC" w:rsidRDefault="00714BBC" w:rsidP="00714BBC">
      <w:pPr>
        <w:pStyle w:val="a9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C70D27" w:rsidRPr="00A2672E" w:rsidRDefault="00C70D27" w:rsidP="00C70D27">
      <w:pPr>
        <w:jc w:val="both"/>
        <w:rPr>
          <w:sz w:val="22"/>
          <w:szCs w:val="22"/>
        </w:rPr>
      </w:pPr>
    </w:p>
    <w:sectPr w:rsidR="00C70D27" w:rsidRPr="00A2672E" w:rsidSect="00DF4F52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abstractNum w:abstractNumId="2">
    <w:nsid w:val="0000000A"/>
    <w:multiLevelType w:val="singleLevel"/>
    <w:tmpl w:val="0000000A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F4F52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3991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2C2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0A9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4BBC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6F0C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0D27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4F52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7A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DF4F52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4F5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DF4F52"/>
    <w:rPr>
      <w:rFonts w:cs="Times New Roman"/>
      <w:b/>
    </w:rPr>
  </w:style>
  <w:style w:type="paragraph" w:customStyle="1" w:styleId="11">
    <w:name w:val="Цитата1"/>
    <w:basedOn w:val="a"/>
    <w:rsid w:val="00DF4F52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DF4F52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4">
    <w:name w:val="Body Text Indent"/>
    <w:basedOn w:val="a"/>
    <w:link w:val="a5"/>
    <w:rsid w:val="00DF4F52"/>
    <w:pPr>
      <w:ind w:hanging="1440"/>
      <w:jc w:val="both"/>
    </w:pPr>
    <w:rPr>
      <w:b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DF4F5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a6">
    <w:name w:val="По левому краю"/>
    <w:basedOn w:val="a"/>
    <w:rsid w:val="00DF4F52"/>
    <w:pPr>
      <w:widowControl/>
      <w:jc w:val="both"/>
    </w:pPr>
    <w:rPr>
      <w:rFonts w:cs="Arial"/>
      <w:sz w:val="18"/>
    </w:rPr>
  </w:style>
  <w:style w:type="character" w:styleId="a7">
    <w:name w:val="Strong"/>
    <w:qFormat/>
    <w:rsid w:val="00C70D27"/>
    <w:rPr>
      <w:rFonts w:cs="Times New Roman"/>
      <w:b/>
      <w:bCs/>
    </w:rPr>
  </w:style>
  <w:style w:type="character" w:styleId="a8">
    <w:name w:val="Hyperlink"/>
    <w:rsid w:val="00C70D27"/>
    <w:rPr>
      <w:color w:val="0563C1"/>
      <w:u w:val="single"/>
    </w:rPr>
  </w:style>
  <w:style w:type="character" w:customStyle="1" w:styleId="apple-converted-space">
    <w:name w:val="apple-converted-space"/>
    <w:rsid w:val="00C70D27"/>
    <w:rPr>
      <w:rFonts w:cs="Times New Roman"/>
    </w:rPr>
  </w:style>
  <w:style w:type="paragraph" w:styleId="a9">
    <w:name w:val="List Paragraph"/>
    <w:basedOn w:val="a"/>
    <w:qFormat/>
    <w:rsid w:val="00C70D27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E3247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3247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0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2618</Characters>
  <Application>Microsoft Office Word</Application>
  <DocSecurity>0</DocSecurity>
  <Lines>21</Lines>
  <Paragraphs>6</Paragraphs>
  <ScaleCrop>false</ScaleCrop>
  <Company>Microsoft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Рената</cp:lastModifiedBy>
  <cp:revision>7</cp:revision>
  <dcterms:created xsi:type="dcterms:W3CDTF">2018-01-05T12:42:00Z</dcterms:created>
  <dcterms:modified xsi:type="dcterms:W3CDTF">2018-11-02T19:37:00Z</dcterms:modified>
</cp:coreProperties>
</file>